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>IZJAVA O UDELEŽBI PRAVNIH IN FIZIČNIH OSEB PRI PONUDNIKU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820843">
      <w:pPr>
        <w:jc w:val="both"/>
        <w:rPr>
          <w:rFonts w:ascii="Arial" w:hAnsi="Arial" w:cs="Arial"/>
          <w:sz w:val="22"/>
          <w:szCs w:val="22"/>
        </w:rPr>
      </w:pPr>
    </w:p>
    <w:p w:rsidR="007B3BB2" w:rsidRPr="007B3BB2" w:rsidRDefault="007B3BB2" w:rsidP="00820843">
      <w:pPr>
        <w:jc w:val="both"/>
        <w:rPr>
          <w:rFonts w:ascii="Arial" w:hAnsi="Arial" w:cs="Arial"/>
          <w:sz w:val="22"/>
          <w:szCs w:val="22"/>
        </w:rPr>
      </w:pPr>
      <w:r w:rsidRPr="007B3BB2">
        <w:rPr>
          <w:rFonts w:ascii="Arial" w:hAnsi="Arial" w:cs="Arial"/>
          <w:sz w:val="22"/>
          <w:szCs w:val="22"/>
        </w:rPr>
        <w:t>Organ (naročnik) ali organizacija javnega sektorja, ki je zavezana postopke javnega naročanja voditi skladno s predpisi, ki urejajo javno naročanje, je dolžan zaradi zagotovitve transparentnosti posla in preprečitve korupcijs</w:t>
      </w:r>
      <w:bookmarkStart w:id="0" w:name="_GoBack"/>
      <w:bookmarkEnd w:id="0"/>
      <w:r w:rsidRPr="007B3BB2">
        <w:rPr>
          <w:rFonts w:ascii="Arial" w:hAnsi="Arial" w:cs="Arial"/>
          <w:sz w:val="22"/>
          <w:szCs w:val="22"/>
        </w:rPr>
        <w:t xml:space="preserve">kih tveganj skladno s šestim odstavkom 14. člena Zakona o integriteti in preprečevanju korupcije (Uradni list RS, št. 69/11 – uradno prečiščeno besedilo) pred sklenitvijo pogodbe v vrednosti nad 10.000 eurov brez DDV od ponudnika pridobiti izjavo oz. podatke o udeležbi fizičnih in pravnih oseb v lastništvu ponudnika, vključno z udeležbo tihih družbenikov, ter o gospodarskih subjektih za katere se glede na določbe zakona, ki ureja gospodarske družbe, šteje, da so povezane družbe s ponudnikom. </w:t>
      </w:r>
    </w:p>
    <w:p w:rsidR="007B3BB2" w:rsidRPr="007B3BB2" w:rsidRDefault="007B3BB2" w:rsidP="007B3BB2">
      <w:pPr>
        <w:rPr>
          <w:rFonts w:ascii="Arial" w:hAnsi="Arial" w:cs="Arial"/>
          <w:sz w:val="22"/>
          <w:szCs w:val="22"/>
        </w:rPr>
      </w:pPr>
    </w:p>
    <w:p w:rsidR="008D33E1" w:rsidRPr="00191FA7" w:rsidRDefault="007B3BB2" w:rsidP="007B3BB2">
      <w:pPr>
        <w:rPr>
          <w:rFonts w:ascii="Arial" w:hAnsi="Arial" w:cs="Arial"/>
          <w:sz w:val="22"/>
          <w:szCs w:val="22"/>
        </w:rPr>
      </w:pPr>
      <w:r w:rsidRPr="007B3BB2">
        <w:rPr>
          <w:rFonts w:ascii="Arial" w:hAnsi="Arial" w:cs="Arial"/>
          <w:sz w:val="22"/>
          <w:szCs w:val="22"/>
        </w:rPr>
        <w:t>To izjavo oz. podatke je naročnik dolžan na njeno zahtevo predložiti Komisiji za preprečevanje korupcije.</w:t>
      </w:r>
    </w:p>
    <w:tbl>
      <w:tblPr>
        <w:tblW w:w="96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191FA7" w:rsidTr="0047425A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DA7293" w:rsidRPr="00191FA7" w:rsidTr="0047425A"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REPUBLIKA SLOVENIJA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Ministrstvo za zunanje zadeve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Prešernova cesta 25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1000 Ljubljana</w:t>
            </w:r>
          </w:p>
        </w:tc>
      </w:tr>
      <w:tr w:rsidR="0047425A" w:rsidRPr="00191FA7" w:rsidTr="0047425A">
        <w:trPr>
          <w:trHeight w:val="319"/>
        </w:trPr>
        <w:tc>
          <w:tcPr>
            <w:tcW w:w="269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7425A" w:rsidRPr="00191FA7" w:rsidRDefault="0047425A" w:rsidP="0047425A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  <w:vAlign w:val="center"/>
          </w:tcPr>
          <w:p w:rsidR="0047425A" w:rsidRPr="00A44228" w:rsidRDefault="0047425A" w:rsidP="00490F17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90F17">
              <w:rPr>
                <w:rFonts w:ascii="Arial" w:hAnsi="Arial" w:cs="Arial"/>
                <w:color w:val="000000"/>
                <w:sz w:val="22"/>
                <w:szCs w:val="22"/>
              </w:rPr>
              <w:t>11_22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JN MZZ</w:t>
            </w:r>
          </w:p>
        </w:tc>
      </w:tr>
      <w:tr w:rsidR="0047425A" w:rsidRPr="00191FA7" w:rsidTr="00474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25A" w:rsidRPr="00191FA7" w:rsidRDefault="0047425A" w:rsidP="0047425A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25A" w:rsidRPr="00490F17" w:rsidRDefault="00490F17" w:rsidP="00490F17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 w:rsidRPr="00490F17">
              <w:rPr>
                <w:rFonts w:ascii="Arial" w:hAnsi="Arial" w:cs="Arial"/>
                <w:color w:val="000000"/>
                <w:szCs w:val="20"/>
              </w:rPr>
              <w:t>Predmet JN so okolju prijazne storitve čiščenje poslovnih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Pr="00490F17">
              <w:rPr>
                <w:rFonts w:ascii="Arial" w:hAnsi="Arial" w:cs="Arial"/>
                <w:color w:val="000000"/>
                <w:szCs w:val="20"/>
              </w:rPr>
              <w:t>prostorov za 36 mesecev vključno z oskrbo s sredstvi za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Pr="00490F17">
              <w:rPr>
                <w:rFonts w:ascii="Arial" w:hAnsi="Arial" w:cs="Arial"/>
                <w:color w:val="000000"/>
                <w:szCs w:val="20"/>
              </w:rPr>
              <w:t>čiščenje ter sanitarnim in drugim materialom na lokacijah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Pr="00490F17">
              <w:rPr>
                <w:rFonts w:ascii="Arial" w:hAnsi="Arial" w:cs="Arial"/>
                <w:color w:val="000000"/>
                <w:szCs w:val="20"/>
              </w:rPr>
              <w:t>naročnika v Republiki Sloveniji.</w:t>
            </w:r>
          </w:p>
        </w:tc>
      </w:tr>
      <w:tr w:rsidR="006E5FE8" w:rsidRPr="00191FA7" w:rsidTr="0047425A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 xml:space="preserve">Podatki o pravni osebi – ponudniku </w:t>
            </w:r>
          </w:p>
        </w:tc>
      </w:tr>
      <w:tr w:rsidR="006E5FE8" w:rsidRPr="00191FA7" w:rsidTr="00474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474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474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474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4742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191FA7" w:rsidRDefault="006E5FE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Pr="00191FA7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so pri lastništvu </w:t>
      </w:r>
      <w:r w:rsidR="00901167" w:rsidRPr="00191FA7">
        <w:rPr>
          <w:rFonts w:ascii="Arial" w:hAnsi="Arial" w:cs="Arial"/>
          <w:sz w:val="22"/>
          <w:szCs w:val="22"/>
        </w:rPr>
        <w:t xml:space="preserve">zgoraj navedenega ponudnika </w:t>
      </w:r>
      <w:r w:rsidR="00610EED" w:rsidRPr="00191FA7">
        <w:rPr>
          <w:rFonts w:ascii="Arial" w:hAnsi="Arial" w:cs="Arial"/>
          <w:sz w:val="22"/>
          <w:szCs w:val="22"/>
        </w:rPr>
        <w:t xml:space="preserve">udeležene naslednje </w:t>
      </w:r>
      <w:r w:rsidR="00610EED" w:rsidRPr="007B3BB2">
        <w:rPr>
          <w:rFonts w:ascii="Arial" w:hAnsi="Arial" w:cs="Arial"/>
          <w:b/>
          <w:sz w:val="22"/>
          <w:szCs w:val="22"/>
        </w:rPr>
        <w:t>pravne osebe</w:t>
      </w:r>
      <w:r w:rsidR="00610EED" w:rsidRPr="00191FA7">
        <w:rPr>
          <w:rFonts w:ascii="Arial" w:hAnsi="Arial" w:cs="Arial"/>
          <w:sz w:val="22"/>
          <w:szCs w:val="22"/>
        </w:rPr>
        <w:t>: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622"/>
        <w:gridCol w:w="3622"/>
        <w:gridCol w:w="1710"/>
      </w:tblGrid>
      <w:tr w:rsidR="00610EED" w:rsidRPr="00191FA7" w:rsidTr="003C3B89">
        <w:trPr>
          <w:trHeight w:val="464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Naziv</w:t>
            </w:r>
            <w:r w:rsidR="00610EED" w:rsidRPr="00191FA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Sedež: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 xml:space="preserve">Delež v </w:t>
            </w:r>
            <w:r w:rsidR="00610EED" w:rsidRPr="00191FA7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610EED" w:rsidRPr="00191FA7" w:rsidTr="003C3B89">
        <w:trPr>
          <w:trHeight w:val="401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EED" w:rsidRPr="00191FA7" w:rsidTr="003C3B89">
        <w:trPr>
          <w:trHeight w:val="420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EED" w:rsidRPr="00191FA7" w:rsidTr="003C3B89">
        <w:trPr>
          <w:trHeight w:val="412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BB2" w:rsidRPr="00191FA7" w:rsidTr="003C3B89">
        <w:trPr>
          <w:trHeight w:val="412"/>
        </w:trPr>
        <w:tc>
          <w:tcPr>
            <w:tcW w:w="567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7B3BB2" w:rsidRPr="00191FA7" w:rsidRDefault="007B3BB2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10EED" w:rsidRPr="00191FA7" w:rsidTr="003C3B89">
        <w:trPr>
          <w:trHeight w:val="405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610EED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….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610EED" w:rsidRPr="00191FA7" w:rsidRDefault="00610EED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zastopnik izjavljam, da so pri lastništvu zgoraj navedenega ponudnika udeležene naslednje </w:t>
      </w:r>
      <w:r w:rsidRPr="007B3BB2">
        <w:rPr>
          <w:rFonts w:ascii="Arial" w:hAnsi="Arial" w:cs="Arial"/>
          <w:b/>
          <w:sz w:val="22"/>
          <w:szCs w:val="22"/>
        </w:rPr>
        <w:t xml:space="preserve">fizične </w:t>
      </w:r>
      <w:r w:rsidR="008E0FAB" w:rsidRPr="007B3BB2">
        <w:rPr>
          <w:rFonts w:ascii="Arial" w:hAnsi="Arial" w:cs="Arial"/>
          <w:b/>
          <w:sz w:val="22"/>
          <w:szCs w:val="22"/>
        </w:rPr>
        <w:t>osebe</w:t>
      </w:r>
      <w:r w:rsidR="008E0FAB">
        <w:rPr>
          <w:rFonts w:ascii="Arial" w:hAnsi="Arial" w:cs="Arial"/>
          <w:sz w:val="22"/>
          <w:szCs w:val="22"/>
        </w:rPr>
        <w:t xml:space="preserve">: </w:t>
      </w: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535"/>
        <w:gridCol w:w="2235"/>
        <w:gridCol w:w="3479"/>
        <w:gridCol w:w="1705"/>
      </w:tblGrid>
      <w:tr w:rsidR="00901167" w:rsidRPr="00191FA7" w:rsidTr="003C3B89">
        <w:trPr>
          <w:trHeight w:val="543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Naslov stalnega bivališča: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D7A24" w:rsidP="00CA0EF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 xml:space="preserve">Delež v </w:t>
            </w:r>
            <w:r w:rsidR="00901167" w:rsidRPr="00191FA7">
              <w:rPr>
                <w:rFonts w:ascii="Arial" w:hAnsi="Arial" w:cs="Arial"/>
                <w:b/>
                <w:sz w:val="22"/>
                <w:szCs w:val="22"/>
              </w:rPr>
              <w:t>%</w:t>
            </w:r>
          </w:p>
        </w:tc>
      </w:tr>
      <w:tr w:rsidR="00901167" w:rsidRPr="00191FA7" w:rsidTr="003C3B89">
        <w:trPr>
          <w:trHeight w:val="355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167" w:rsidRPr="00191FA7" w:rsidTr="003C3B89">
        <w:trPr>
          <w:trHeight w:val="417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167" w:rsidRPr="00191FA7" w:rsidTr="003C3B89">
        <w:trPr>
          <w:trHeight w:val="423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1167" w:rsidRPr="00191FA7" w:rsidTr="003C3B89">
        <w:trPr>
          <w:trHeight w:val="414"/>
        </w:trPr>
        <w:tc>
          <w:tcPr>
            <w:tcW w:w="567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….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1" w:type="dxa"/>
            <w:shd w:val="clear" w:color="auto" w:fill="auto"/>
            <w:vAlign w:val="center"/>
          </w:tcPr>
          <w:p w:rsidR="00901167" w:rsidRPr="00191FA7" w:rsidRDefault="00901167" w:rsidP="0090116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0116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3C36E6" w:rsidRDefault="003C36E6" w:rsidP="00901167">
      <w:pPr>
        <w:jc w:val="both"/>
        <w:rPr>
          <w:rFonts w:ascii="Arial" w:hAnsi="Arial" w:cs="Arial"/>
          <w:sz w:val="22"/>
          <w:szCs w:val="22"/>
        </w:rPr>
      </w:pPr>
    </w:p>
    <w:p w:rsidR="003C36E6" w:rsidRDefault="003C36E6" w:rsidP="003C36E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Spodaj podpisani zakoniti zastopnik izjavljam, da so z zgoraj navedenim ponudnikom povezani naslednji gospodarski subjekti, </w:t>
      </w:r>
      <w:r w:rsidRPr="00BF0372">
        <w:rPr>
          <w:rFonts w:ascii="Arial" w:hAnsi="Arial" w:cs="Arial"/>
          <w:sz w:val="22"/>
          <w:szCs w:val="22"/>
        </w:rPr>
        <w:t xml:space="preserve">za katere se glede na določbe zakona, ki ureja gospodarske družbe, šteje, da so </w:t>
      </w:r>
      <w:r w:rsidRPr="007B3BB2">
        <w:rPr>
          <w:rFonts w:ascii="Arial" w:hAnsi="Arial" w:cs="Arial"/>
          <w:b/>
          <w:sz w:val="22"/>
          <w:szCs w:val="22"/>
        </w:rPr>
        <w:t>povezane družbe</w:t>
      </w:r>
      <w:r>
        <w:rPr>
          <w:rFonts w:ascii="Arial" w:hAnsi="Arial" w:cs="Arial"/>
          <w:sz w:val="22"/>
          <w:szCs w:val="22"/>
        </w:rPr>
        <w:t xml:space="preserve">: </w:t>
      </w:r>
    </w:p>
    <w:p w:rsidR="003C36E6" w:rsidRDefault="003C36E6" w:rsidP="003C36E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3018"/>
        <w:gridCol w:w="3032"/>
        <w:gridCol w:w="1697"/>
        <w:gridCol w:w="1222"/>
      </w:tblGrid>
      <w:tr w:rsidR="003C36E6" w:rsidRPr="00191FA7" w:rsidTr="002C5C2F">
        <w:trPr>
          <w:trHeight w:val="464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Št.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Naziv: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Sedež:</w:t>
            </w:r>
          </w:p>
        </w:tc>
        <w:tc>
          <w:tcPr>
            <w:tcW w:w="1722" w:type="dxa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Delež v %</w:t>
            </w:r>
          </w:p>
        </w:tc>
      </w:tr>
      <w:tr w:rsidR="003C36E6" w:rsidRPr="00191FA7" w:rsidTr="002C5C2F">
        <w:trPr>
          <w:trHeight w:val="401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36E6" w:rsidRPr="00191FA7" w:rsidTr="002C5C2F">
        <w:trPr>
          <w:trHeight w:val="420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36E6" w:rsidRPr="00191FA7" w:rsidTr="002C5C2F">
        <w:trPr>
          <w:trHeight w:val="412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36E6" w:rsidRPr="00191FA7" w:rsidTr="002C5C2F">
        <w:trPr>
          <w:trHeight w:val="405"/>
        </w:trPr>
        <w:tc>
          <w:tcPr>
            <w:tcW w:w="553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sz w:val="22"/>
                <w:szCs w:val="22"/>
              </w:rPr>
              <w:t>….</w:t>
            </w:r>
          </w:p>
        </w:tc>
        <w:tc>
          <w:tcPr>
            <w:tcW w:w="3109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22" w:type="dxa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:rsidR="003C36E6" w:rsidRPr="00191FA7" w:rsidRDefault="003C36E6" w:rsidP="002C5C2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C36E6" w:rsidRPr="00191FA7" w:rsidRDefault="003C36E6" w:rsidP="003C36E6">
      <w:pPr>
        <w:jc w:val="both"/>
        <w:rPr>
          <w:rFonts w:ascii="Arial" w:hAnsi="Arial" w:cs="Arial"/>
          <w:sz w:val="22"/>
          <w:szCs w:val="22"/>
        </w:rPr>
      </w:pPr>
    </w:p>
    <w:p w:rsidR="003C36E6" w:rsidRPr="00191FA7" w:rsidRDefault="003C36E6" w:rsidP="00901167">
      <w:pPr>
        <w:jc w:val="both"/>
        <w:rPr>
          <w:rFonts w:ascii="Arial" w:hAnsi="Arial" w:cs="Arial"/>
          <w:sz w:val="22"/>
          <w:szCs w:val="22"/>
        </w:rPr>
      </w:pPr>
    </w:p>
    <w:p w:rsidR="007B3BB2" w:rsidRPr="00191FA7" w:rsidRDefault="007B3BB2" w:rsidP="007B3BB2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jamčim, da v </w:t>
      </w:r>
      <w:r>
        <w:rPr>
          <w:rFonts w:ascii="Arial" w:hAnsi="Arial" w:cs="Arial"/>
          <w:sz w:val="22"/>
          <w:szCs w:val="22"/>
        </w:rPr>
        <w:t xml:space="preserve">celotni </w:t>
      </w:r>
      <w:r w:rsidRPr="00191FA7">
        <w:rPr>
          <w:rFonts w:ascii="Arial" w:hAnsi="Arial" w:cs="Arial"/>
          <w:sz w:val="22"/>
          <w:szCs w:val="22"/>
        </w:rPr>
        <w:t>lastniški strukturi ni</w:t>
      </w:r>
      <w:r>
        <w:rPr>
          <w:rFonts w:ascii="Arial" w:hAnsi="Arial" w:cs="Arial"/>
          <w:sz w:val="22"/>
          <w:szCs w:val="22"/>
        </w:rPr>
        <w:t>so</w:t>
      </w:r>
      <w:r w:rsidRPr="00191FA7">
        <w:rPr>
          <w:rFonts w:ascii="Arial" w:hAnsi="Arial" w:cs="Arial"/>
          <w:sz w:val="22"/>
          <w:szCs w:val="22"/>
        </w:rPr>
        <w:t xml:space="preserve"> udeležen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drug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fizičn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ter pravn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oseb</w:t>
      </w:r>
      <w:r>
        <w:rPr>
          <w:rFonts w:ascii="Arial" w:hAnsi="Arial" w:cs="Arial"/>
          <w:sz w:val="22"/>
          <w:szCs w:val="22"/>
        </w:rPr>
        <w:t>e</w:t>
      </w:r>
      <w:r w:rsidRPr="00191FA7">
        <w:rPr>
          <w:rFonts w:ascii="Arial" w:hAnsi="Arial" w:cs="Arial"/>
          <w:sz w:val="22"/>
          <w:szCs w:val="22"/>
        </w:rPr>
        <w:t xml:space="preserve"> in tihi družbenik</w:t>
      </w:r>
      <w:r>
        <w:rPr>
          <w:rFonts w:ascii="Arial" w:hAnsi="Arial" w:cs="Arial"/>
          <w:sz w:val="22"/>
          <w:szCs w:val="22"/>
        </w:rPr>
        <w:t>i</w:t>
      </w:r>
      <w:r w:rsidRPr="00191FA7">
        <w:rPr>
          <w:rFonts w:ascii="Arial" w:hAnsi="Arial" w:cs="Arial"/>
          <w:sz w:val="22"/>
          <w:szCs w:val="22"/>
        </w:rPr>
        <w:t>, ter gospodarski subjekt</w:t>
      </w:r>
      <w:r>
        <w:rPr>
          <w:rFonts w:ascii="Arial" w:hAnsi="Arial" w:cs="Arial"/>
          <w:sz w:val="22"/>
          <w:szCs w:val="22"/>
        </w:rPr>
        <w:t>i</w:t>
      </w:r>
      <w:r w:rsidRPr="00191FA7">
        <w:rPr>
          <w:rFonts w:ascii="Arial" w:hAnsi="Arial" w:cs="Arial"/>
          <w:sz w:val="22"/>
          <w:szCs w:val="22"/>
        </w:rPr>
        <w:t>, za katere se glede na določbe zakona, ki ureja gospodarske družbe, šteje, da so povezane družbe.</w:t>
      </w:r>
    </w:p>
    <w:p w:rsidR="007B3BB2" w:rsidRDefault="007B3BB2" w:rsidP="007B3BB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 podpisom te izjave jamčim za točnost in resničnost podatkov ter se zavedam, da je pogodba v primeru lažne izjave ali neresničnih podatkov</w:t>
      </w:r>
      <w:r w:rsidRPr="00CB1A52">
        <w:rPr>
          <w:rFonts w:ascii="Arial" w:hAnsi="Arial" w:cs="Arial"/>
          <w:sz w:val="22"/>
          <w:szCs w:val="22"/>
        </w:rPr>
        <w:t xml:space="preserve"> o navedenih dejstvih</w:t>
      </w:r>
      <w:r>
        <w:rPr>
          <w:rFonts w:ascii="Arial" w:hAnsi="Arial" w:cs="Arial"/>
          <w:sz w:val="22"/>
          <w:szCs w:val="22"/>
        </w:rPr>
        <w:t xml:space="preserve"> v izjavi nična</w:t>
      </w:r>
      <w:r w:rsidRPr="00CB1A52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7B3BB2" w:rsidRDefault="007B3BB2" w:rsidP="007B3BB2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</w:p>
    <w:p w:rsidR="00191FA7" w:rsidRDefault="00610EED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7B3BB2">
      <w:pPr>
        <w:keepNext/>
        <w:keepLines/>
        <w:tabs>
          <w:tab w:val="left" w:pos="536"/>
        </w:tabs>
        <w:spacing w:before="24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7B3BB2">
      <w:pPr>
        <w:keepNext/>
        <w:keepLines/>
        <w:tabs>
          <w:tab w:val="left" w:pos="536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</w:t>
      </w:r>
      <w:r w:rsidR="00A60FA3">
        <w:rPr>
          <w:rStyle w:val="FootnoteReference"/>
          <w:rFonts w:ascii="Arial" w:hAnsi="Arial" w:cs="Arial"/>
          <w:bCs/>
          <w:color w:val="000000"/>
          <w:sz w:val="22"/>
          <w:szCs w:val="22"/>
        </w:rPr>
        <w:footnoteReference w:id="1"/>
      </w:r>
      <w:r w:rsidRPr="00191FA7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A60FA3" w:rsidRDefault="00A60FA3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p w:rsidR="00A60FA3" w:rsidRDefault="00A60FA3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p w:rsidR="00A60FA3" w:rsidRPr="00191FA7" w:rsidRDefault="00A60FA3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A60FA3" w:rsidRPr="00191FA7" w:rsidSect="00901167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BB2" w:rsidRDefault="007B3BB2" w:rsidP="002E4846">
      <w:r>
        <w:separator/>
      </w:r>
    </w:p>
  </w:endnote>
  <w:endnote w:type="continuationSeparator" w:id="0">
    <w:p w:rsidR="007B3BB2" w:rsidRDefault="007B3BB2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7B3BB2" w:rsidTr="00191FA7">
      <w:tc>
        <w:tcPr>
          <w:tcW w:w="9639" w:type="dxa"/>
        </w:tcPr>
        <w:p w:rsidR="007B3BB2" w:rsidRPr="006907EA" w:rsidRDefault="007B3BB2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820843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820843">
            <w:rPr>
              <w:rFonts w:ascii="Arial" w:hAnsi="Arial" w:cs="Arial"/>
              <w:noProof/>
              <w:sz w:val="16"/>
              <w:szCs w:val="16"/>
            </w:rPr>
            <w:t>2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7B3BB2" w:rsidRPr="00E4674E" w:rsidRDefault="007B3BB2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BB2" w:rsidRDefault="007B3BB2" w:rsidP="002E4846">
      <w:r>
        <w:separator/>
      </w:r>
    </w:p>
  </w:footnote>
  <w:footnote w:type="continuationSeparator" w:id="0">
    <w:p w:rsidR="007B3BB2" w:rsidRDefault="007B3BB2" w:rsidP="002E4846">
      <w:r>
        <w:continuationSeparator/>
      </w:r>
    </w:p>
  </w:footnote>
  <w:footnote w:id="1">
    <w:p w:rsidR="00A60FA3" w:rsidRDefault="00A60FA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Cs w:val="20"/>
        </w:rPr>
        <w:t>Žig v primeru, da ponudnik z njim razpolaga.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BB2" w:rsidRPr="003C3B89" w:rsidRDefault="007B3BB2">
    <w:pPr>
      <w:pStyle w:val="Header"/>
      <w:rPr>
        <w:rFonts w:ascii="Arial" w:hAnsi="Arial" w:cs="Arial"/>
        <w:sz w:val="16"/>
        <w:szCs w:val="16"/>
        <w:u w:val="single"/>
      </w:rPr>
    </w:pPr>
    <w:r w:rsidRPr="003C3B89">
      <w:rPr>
        <w:rFonts w:ascii="Arial" w:hAnsi="Arial" w:cs="Arial"/>
        <w:sz w:val="16"/>
        <w:szCs w:val="16"/>
        <w:u w:val="single"/>
      </w:rPr>
      <w:t>Obrazec P-11</w:t>
    </w:r>
    <w:r w:rsidRPr="003C3B89">
      <w:rPr>
        <w:rFonts w:ascii="Arial" w:hAnsi="Arial" w:cs="Arial"/>
        <w:sz w:val="16"/>
        <w:szCs w:val="16"/>
        <w:u w:val="single"/>
      </w:rPr>
      <w:tab/>
    </w:r>
    <w:r w:rsidRPr="003C3B89">
      <w:rPr>
        <w:rFonts w:ascii="Arial" w:hAnsi="Arial" w:cs="Arial"/>
        <w:sz w:val="16"/>
        <w:szCs w:val="16"/>
        <w:u w:val="single"/>
      </w:rPr>
      <w:tab/>
      <w:t>Izjava o udeležbi pravnih in fizičnih oseb pri ponudniku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76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15E3D"/>
    <w:rsid w:val="00026CCE"/>
    <w:rsid w:val="00042012"/>
    <w:rsid w:val="00056374"/>
    <w:rsid w:val="00073B7D"/>
    <w:rsid w:val="000E34C5"/>
    <w:rsid w:val="000F54DF"/>
    <w:rsid w:val="000F7C6E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744A"/>
    <w:rsid w:val="00241EBB"/>
    <w:rsid w:val="00242BA0"/>
    <w:rsid w:val="00251ABD"/>
    <w:rsid w:val="00264E9D"/>
    <w:rsid w:val="00276064"/>
    <w:rsid w:val="002956B0"/>
    <w:rsid w:val="002A2B36"/>
    <w:rsid w:val="002A30B9"/>
    <w:rsid w:val="002B76C5"/>
    <w:rsid w:val="002C5C2F"/>
    <w:rsid w:val="002E4846"/>
    <w:rsid w:val="002F1007"/>
    <w:rsid w:val="00320D20"/>
    <w:rsid w:val="00332B7E"/>
    <w:rsid w:val="00361811"/>
    <w:rsid w:val="00362305"/>
    <w:rsid w:val="00376BF0"/>
    <w:rsid w:val="00382152"/>
    <w:rsid w:val="00384761"/>
    <w:rsid w:val="003B3271"/>
    <w:rsid w:val="003C36E6"/>
    <w:rsid w:val="003C3B89"/>
    <w:rsid w:val="003C7FBB"/>
    <w:rsid w:val="003F01AC"/>
    <w:rsid w:val="003F4B17"/>
    <w:rsid w:val="0047425A"/>
    <w:rsid w:val="00481472"/>
    <w:rsid w:val="00490F17"/>
    <w:rsid w:val="00493163"/>
    <w:rsid w:val="00495567"/>
    <w:rsid w:val="00496AC6"/>
    <w:rsid w:val="004B17FF"/>
    <w:rsid w:val="004B546F"/>
    <w:rsid w:val="004F3DBB"/>
    <w:rsid w:val="005110AE"/>
    <w:rsid w:val="005464B2"/>
    <w:rsid w:val="00547C0A"/>
    <w:rsid w:val="0056320E"/>
    <w:rsid w:val="00567FD8"/>
    <w:rsid w:val="0057622F"/>
    <w:rsid w:val="00585C18"/>
    <w:rsid w:val="00586CEC"/>
    <w:rsid w:val="0059118E"/>
    <w:rsid w:val="00595AF3"/>
    <w:rsid w:val="005B0969"/>
    <w:rsid w:val="005D4258"/>
    <w:rsid w:val="005F3EC3"/>
    <w:rsid w:val="00610EED"/>
    <w:rsid w:val="00664F31"/>
    <w:rsid w:val="0067096B"/>
    <w:rsid w:val="00677DBB"/>
    <w:rsid w:val="00680BB8"/>
    <w:rsid w:val="006907EA"/>
    <w:rsid w:val="006C3838"/>
    <w:rsid w:val="006D0A68"/>
    <w:rsid w:val="006D4FC4"/>
    <w:rsid w:val="006E35D7"/>
    <w:rsid w:val="006E5FE8"/>
    <w:rsid w:val="006F78C3"/>
    <w:rsid w:val="00711886"/>
    <w:rsid w:val="007216A9"/>
    <w:rsid w:val="00731BE3"/>
    <w:rsid w:val="00741230"/>
    <w:rsid w:val="00744B8E"/>
    <w:rsid w:val="0075495E"/>
    <w:rsid w:val="007678BE"/>
    <w:rsid w:val="00773B86"/>
    <w:rsid w:val="007B0290"/>
    <w:rsid w:val="007B3BB2"/>
    <w:rsid w:val="007C67B1"/>
    <w:rsid w:val="007D52F1"/>
    <w:rsid w:val="007D714D"/>
    <w:rsid w:val="008124A5"/>
    <w:rsid w:val="00820843"/>
    <w:rsid w:val="008273F0"/>
    <w:rsid w:val="00831A72"/>
    <w:rsid w:val="00836663"/>
    <w:rsid w:val="00870168"/>
    <w:rsid w:val="0089466E"/>
    <w:rsid w:val="008C7740"/>
    <w:rsid w:val="008D33E1"/>
    <w:rsid w:val="008E0FAB"/>
    <w:rsid w:val="00901167"/>
    <w:rsid w:val="00910AB0"/>
    <w:rsid w:val="00923C18"/>
    <w:rsid w:val="00966569"/>
    <w:rsid w:val="00994B35"/>
    <w:rsid w:val="009A75FB"/>
    <w:rsid w:val="009C2D66"/>
    <w:rsid w:val="009D4A0E"/>
    <w:rsid w:val="009D7A24"/>
    <w:rsid w:val="00A449B6"/>
    <w:rsid w:val="00A54E7B"/>
    <w:rsid w:val="00A60FA3"/>
    <w:rsid w:val="00A71804"/>
    <w:rsid w:val="00A76972"/>
    <w:rsid w:val="00A96C33"/>
    <w:rsid w:val="00AB6ABE"/>
    <w:rsid w:val="00B00479"/>
    <w:rsid w:val="00B04D58"/>
    <w:rsid w:val="00B12FF7"/>
    <w:rsid w:val="00B25B9F"/>
    <w:rsid w:val="00B34ADC"/>
    <w:rsid w:val="00B36F06"/>
    <w:rsid w:val="00B422D7"/>
    <w:rsid w:val="00B467E3"/>
    <w:rsid w:val="00B501B3"/>
    <w:rsid w:val="00B7191A"/>
    <w:rsid w:val="00B85A94"/>
    <w:rsid w:val="00B9768C"/>
    <w:rsid w:val="00BA26A7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6ED2"/>
    <w:rsid w:val="00C37473"/>
    <w:rsid w:val="00C4656F"/>
    <w:rsid w:val="00C512EA"/>
    <w:rsid w:val="00C67394"/>
    <w:rsid w:val="00C77E1D"/>
    <w:rsid w:val="00C87B92"/>
    <w:rsid w:val="00CA0EF4"/>
    <w:rsid w:val="00CA0F7D"/>
    <w:rsid w:val="00CB496A"/>
    <w:rsid w:val="00CC6983"/>
    <w:rsid w:val="00CE6B89"/>
    <w:rsid w:val="00D33934"/>
    <w:rsid w:val="00D34A68"/>
    <w:rsid w:val="00D424A3"/>
    <w:rsid w:val="00D52EC0"/>
    <w:rsid w:val="00D768E7"/>
    <w:rsid w:val="00DA7293"/>
    <w:rsid w:val="00DD6664"/>
    <w:rsid w:val="00DE30EA"/>
    <w:rsid w:val="00E25E0C"/>
    <w:rsid w:val="00E32819"/>
    <w:rsid w:val="00E42F41"/>
    <w:rsid w:val="00E445BD"/>
    <w:rsid w:val="00E66233"/>
    <w:rsid w:val="00E74533"/>
    <w:rsid w:val="00EB7360"/>
    <w:rsid w:val="00EC5855"/>
    <w:rsid w:val="00EF5F52"/>
    <w:rsid w:val="00F02A16"/>
    <w:rsid w:val="00F069B2"/>
    <w:rsid w:val="00F23652"/>
    <w:rsid w:val="00F2624A"/>
    <w:rsid w:val="00F26BA9"/>
    <w:rsid w:val="00F362AE"/>
    <w:rsid w:val="00F50AC6"/>
    <w:rsid w:val="00F86927"/>
    <w:rsid w:val="00F94E5E"/>
    <w:rsid w:val="00FA6125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5:docId w15:val="{56FA84DC-E279-44D8-92F8-34066C8A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95B16-6D94-4981-AC72-61FF7B79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Veronika Kuralt</cp:lastModifiedBy>
  <cp:revision>6</cp:revision>
  <cp:lastPrinted>2019-03-05T10:11:00Z</cp:lastPrinted>
  <dcterms:created xsi:type="dcterms:W3CDTF">2020-10-01T07:41:00Z</dcterms:created>
  <dcterms:modified xsi:type="dcterms:W3CDTF">2022-05-20T07:47:00Z</dcterms:modified>
</cp:coreProperties>
</file>